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C834B7" w:rsidRPr="00C834B7">
        <w:rPr>
          <w:rFonts w:ascii="Times New Roman" w:hAnsi="Times New Roman"/>
          <w:sz w:val="24"/>
          <w:szCs w:val="24"/>
        </w:rPr>
        <w:t>заключения договора на поставку сахара белого кристаллического</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1B2023" w:rsidRPr="001B2023">
        <w:rPr>
          <w:rFonts w:ascii="Times New Roman" w:hAnsi="Times New Roman" w:cs="Arial"/>
          <w:b/>
          <w:kern w:val="0"/>
          <w:sz w:val="20"/>
          <w:szCs w:val="20"/>
          <w:lang w:eastAsia="ru-RU"/>
        </w:rPr>
        <w:t>32413923626</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C834B7" w:rsidRPr="00C834B7">
        <w:rPr>
          <w:rFonts w:ascii="Times New Roman" w:hAnsi="Times New Roman" w:cs="Arial"/>
          <w:b/>
          <w:kern w:val="0"/>
          <w:sz w:val="20"/>
          <w:szCs w:val="20"/>
          <w:lang w:eastAsia="ru-RU"/>
        </w:rPr>
        <w:t>Право заключения договора на поставку сахара белого кристаллического</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поставка</w:t>
      </w:r>
      <w:r w:rsidR="002B197C" w:rsidRPr="002B197C">
        <w:rPr>
          <w:rFonts w:ascii="Times New Roman" w:hAnsi="Times New Roman"/>
          <w:lang w:val="ru-RU"/>
        </w:rPr>
        <w:t xml:space="preserve"> </w:t>
      </w:r>
      <w:r w:rsidR="00C834B7" w:rsidRPr="00C834B7">
        <w:rPr>
          <w:rFonts w:ascii="Times New Roman" w:hAnsi="Times New Roman"/>
          <w:lang w:val="ru-RU"/>
        </w:rPr>
        <w:t>сахара белого кристаллического</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C834B7" w:rsidRDefault="001B2023" w:rsidP="00185666">
      <w:pPr>
        <w:spacing w:after="0" w:line="240" w:lineRule="auto"/>
        <w:ind w:firstLine="709"/>
        <w:contextualSpacing/>
        <w:jc w:val="both"/>
        <w:rPr>
          <w:rFonts w:ascii="Times New Roman" w:hAnsi="Times New Roman"/>
          <w:sz w:val="20"/>
          <w:szCs w:val="20"/>
        </w:rPr>
      </w:pPr>
      <w:r w:rsidRPr="001B2023">
        <w:rPr>
          <w:rFonts w:ascii="Times New Roman" w:hAnsi="Times New Roman"/>
          <w:sz w:val="20"/>
          <w:szCs w:val="20"/>
        </w:rPr>
        <w:t>6 593 750,00 (шесть миллионов пятьсот девяносто три тысячи семьсот пятьдесят рубле</w:t>
      </w:r>
      <w:r>
        <w:rPr>
          <w:rFonts w:ascii="Times New Roman" w:hAnsi="Times New Roman"/>
          <w:sz w:val="20"/>
          <w:szCs w:val="20"/>
        </w:rPr>
        <w:t xml:space="preserve">й 00 копеек) рублей с НДС </w:t>
      </w:r>
      <w:bookmarkStart w:id="4" w:name="_GoBack"/>
      <w:bookmarkEnd w:id="4"/>
      <w:r>
        <w:rPr>
          <w:rFonts w:ascii="Times New Roman" w:hAnsi="Times New Roman"/>
          <w:sz w:val="20"/>
          <w:szCs w:val="20"/>
        </w:rPr>
        <w:t>10 %</w:t>
      </w:r>
      <w:r w:rsidR="00400070">
        <w:rPr>
          <w:rFonts w:ascii="Times New Roman" w:hAnsi="Times New Roman"/>
          <w:sz w:val="20"/>
          <w:szCs w:val="20"/>
        </w:rPr>
        <w:t>.</w:t>
      </w:r>
    </w:p>
    <w:p w:rsidR="00C834B7" w:rsidRDefault="00C834B7"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C834B7" w:rsidRPr="00C834B7" w:rsidRDefault="002B197C" w:rsidP="00C834B7">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Филиал АО «</w:t>
      </w:r>
      <w:proofErr w:type="spellStart"/>
      <w:r w:rsidR="00C834B7" w:rsidRPr="00C834B7">
        <w:rPr>
          <w:rFonts w:ascii="Times New Roman" w:eastAsia="DejaVu Sans" w:hAnsi="Times New Roman"/>
          <w:sz w:val="20"/>
          <w:szCs w:val="20"/>
        </w:rPr>
        <w:t>Татспиртпром</w:t>
      </w:r>
      <w:proofErr w:type="spellEnd"/>
      <w:r w:rsidR="00C834B7" w:rsidRPr="00C834B7">
        <w:rPr>
          <w:rFonts w:ascii="Times New Roman" w:eastAsia="DejaVu Sans" w:hAnsi="Times New Roman"/>
          <w:sz w:val="20"/>
          <w:szCs w:val="20"/>
        </w:rPr>
        <w:t>» «</w:t>
      </w:r>
      <w:proofErr w:type="spellStart"/>
      <w:r w:rsidR="00C834B7" w:rsidRPr="00C834B7">
        <w:rPr>
          <w:rFonts w:ascii="Times New Roman" w:eastAsia="DejaVu Sans" w:hAnsi="Times New Roman"/>
          <w:sz w:val="20"/>
          <w:szCs w:val="20"/>
        </w:rPr>
        <w:t>Vigrosso</w:t>
      </w:r>
      <w:proofErr w:type="spellEnd"/>
      <w:r w:rsidR="00C834B7" w:rsidRPr="00C834B7">
        <w:rPr>
          <w:rFonts w:ascii="Times New Roman" w:eastAsia="DejaVu Sans" w:hAnsi="Times New Roman"/>
          <w:sz w:val="20"/>
          <w:szCs w:val="20"/>
        </w:rPr>
        <w:t>», 420054, г. Казань, ул. Учительская, д. 5</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«КЛВЗ», 420054, г. Казань, ул. Турбинная, д. 5</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Филиал АО «</w:t>
      </w:r>
      <w:proofErr w:type="spellStart"/>
      <w:r w:rsidRPr="00C834B7">
        <w:rPr>
          <w:rFonts w:ascii="Times New Roman" w:eastAsia="DejaVu Sans" w:hAnsi="Times New Roman"/>
          <w:sz w:val="20"/>
          <w:szCs w:val="20"/>
        </w:rPr>
        <w:t>Татспиртпром</w:t>
      </w:r>
      <w:proofErr w:type="spellEnd"/>
      <w:r w:rsidRPr="00C834B7">
        <w:rPr>
          <w:rFonts w:ascii="Times New Roman" w:eastAsia="DejaVu Sans" w:hAnsi="Times New Roman"/>
          <w:sz w:val="20"/>
          <w:szCs w:val="20"/>
        </w:rPr>
        <w:t xml:space="preserve">» «УЛВЗ», 422710, РТ, Высокогорский муниципальный район, </w:t>
      </w:r>
      <w:proofErr w:type="spellStart"/>
      <w:r w:rsidRPr="00C834B7">
        <w:rPr>
          <w:rFonts w:ascii="Times New Roman" w:eastAsia="DejaVu Sans" w:hAnsi="Times New Roman"/>
          <w:sz w:val="20"/>
          <w:szCs w:val="20"/>
        </w:rPr>
        <w:t>Усадское</w:t>
      </w:r>
      <w:proofErr w:type="spellEnd"/>
      <w:r w:rsidRPr="00C834B7">
        <w:rPr>
          <w:rFonts w:ascii="Times New Roman" w:eastAsia="DejaVu Sans" w:hAnsi="Times New Roman"/>
          <w:sz w:val="20"/>
          <w:szCs w:val="20"/>
        </w:rPr>
        <w:t xml:space="preserve"> с/п, д. Тимофеевка, ул. Профсоюзная, д. 4</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proofErr w:type="gramStart"/>
      <w:r w:rsidR="00C834B7" w:rsidRPr="00C834B7">
        <w:rPr>
          <w:rFonts w:ascii="Times New Roman" w:eastAsia="DejaVu Sans" w:hAnsi="Times New Roman"/>
          <w:sz w:val="20"/>
          <w:szCs w:val="20"/>
        </w:rPr>
        <w:t>В</w:t>
      </w:r>
      <w:proofErr w:type="gramEnd"/>
      <w:r w:rsidR="00C834B7" w:rsidRPr="00C834B7">
        <w:rPr>
          <w:rFonts w:ascii="Times New Roman" w:eastAsia="DejaVu Sans" w:hAnsi="Times New Roman"/>
          <w:sz w:val="20"/>
          <w:szCs w:val="20"/>
        </w:rPr>
        <w:t xml:space="preserve"> течение 7 (семи) календарн</w:t>
      </w:r>
      <w:r w:rsidR="00C834B7">
        <w:rPr>
          <w:rFonts w:ascii="Times New Roman" w:eastAsia="DejaVu Sans" w:hAnsi="Times New Roman"/>
          <w:sz w:val="20"/>
          <w:szCs w:val="20"/>
        </w:rPr>
        <w:t>ых дней с момента подачи заявки</w:t>
      </w:r>
      <w:r w:rsidR="002B197C" w:rsidRPr="002B197C">
        <w:rPr>
          <w:rFonts w:ascii="Times New Roman" w:eastAsia="DejaVu Sans" w:hAnsi="Times New Roman"/>
          <w:sz w:val="20"/>
          <w:szCs w:val="20"/>
        </w:rPr>
        <w:t>.</w:t>
      </w:r>
    </w:p>
    <w:p w:rsidR="00C834B7" w:rsidRPr="00C834B7" w:rsidRDefault="00F77602" w:rsidP="00C834B7">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C834B7" w:rsidRPr="00C834B7">
        <w:rPr>
          <w:rFonts w:ascii="Times New Roman" w:eastAsia="DejaVu Sans" w:hAnsi="Times New Roman"/>
          <w:sz w:val="20"/>
          <w:szCs w:val="20"/>
        </w:rPr>
        <w:t xml:space="preserve">Поставка на паллетах по 1 (Одной) тонне на основании заявки Покупателя, паллеты должны быть упакованы в пленку </w:t>
      </w:r>
      <w:proofErr w:type="spellStart"/>
      <w:r w:rsidR="00C834B7" w:rsidRPr="00C834B7">
        <w:rPr>
          <w:rFonts w:ascii="Times New Roman" w:eastAsia="DejaVu Sans" w:hAnsi="Times New Roman"/>
          <w:sz w:val="20"/>
          <w:szCs w:val="20"/>
        </w:rPr>
        <w:t>стрейч</w:t>
      </w:r>
      <w:proofErr w:type="spellEnd"/>
      <w:r w:rsidR="00C834B7" w:rsidRPr="00C834B7">
        <w:rPr>
          <w:rFonts w:ascii="Times New Roman" w:eastAsia="DejaVu Sans" w:hAnsi="Times New Roman"/>
          <w:sz w:val="20"/>
          <w:szCs w:val="20"/>
        </w:rPr>
        <w:t xml:space="preserve">, на паллетах должна быть подложка (картон, брезент и </w:t>
      </w:r>
      <w:proofErr w:type="spellStart"/>
      <w:r w:rsidR="00C834B7" w:rsidRPr="00C834B7">
        <w:rPr>
          <w:rFonts w:ascii="Times New Roman" w:eastAsia="DejaVu Sans" w:hAnsi="Times New Roman"/>
          <w:sz w:val="20"/>
          <w:szCs w:val="20"/>
        </w:rPr>
        <w:t>т.п</w:t>
      </w:r>
      <w:proofErr w:type="spellEnd"/>
      <w:r w:rsidR="00C834B7" w:rsidRPr="00C834B7">
        <w:rPr>
          <w:rFonts w:ascii="Times New Roman" w:eastAsia="DejaVu Sans" w:hAnsi="Times New Roman"/>
          <w:sz w:val="20"/>
          <w:szCs w:val="20"/>
        </w:rPr>
        <w:t>).</w:t>
      </w:r>
    </w:p>
    <w:p w:rsidR="007516E5"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Транспор</w:t>
      </w:r>
      <w:r>
        <w:rPr>
          <w:rFonts w:ascii="Times New Roman" w:eastAsia="DejaVu Sans" w:hAnsi="Times New Roman"/>
          <w:sz w:val="20"/>
          <w:szCs w:val="20"/>
        </w:rPr>
        <w:t>тные расходы за счет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834B7" w:rsidRPr="00C834B7"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Оплата товара производится в безналичной форме, путем перечисления на расчетный счет Поставщика на условиях отсрочки платежа – 7 рабочих дней с даты получения товара/партии товара, на основании выставленного Поставщиком счета-фактуры.</w:t>
      </w:r>
    </w:p>
    <w:p w:rsidR="00CB1F29" w:rsidRDefault="00C834B7" w:rsidP="00C834B7">
      <w:pPr>
        <w:spacing w:after="0" w:line="240" w:lineRule="auto"/>
        <w:ind w:firstLine="709"/>
        <w:contextualSpacing/>
        <w:jc w:val="both"/>
        <w:rPr>
          <w:rFonts w:ascii="Times New Roman" w:eastAsia="DejaVu Sans" w:hAnsi="Times New Roman"/>
          <w:sz w:val="20"/>
          <w:szCs w:val="20"/>
        </w:rPr>
      </w:pPr>
      <w:r w:rsidRPr="00C834B7">
        <w:rPr>
          <w:rFonts w:ascii="Times New Roman" w:eastAsia="DejaVu Sans" w:hAnsi="Times New Roman"/>
          <w:sz w:val="20"/>
          <w:szCs w:val="20"/>
        </w:rPr>
        <w:t>В целях ускорения документооборота, поставщику рекомендуется использовать электронный документооборот для пе</w:t>
      </w:r>
      <w:r>
        <w:rPr>
          <w:rFonts w:ascii="Times New Roman" w:eastAsia="DejaVu Sans" w:hAnsi="Times New Roman"/>
          <w:sz w:val="20"/>
          <w:szCs w:val="20"/>
        </w:rPr>
        <w:t>редачи отгрузочных документов</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C834B7" w:rsidRDefault="00C834B7"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lastRenderedPageBreak/>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400070">
        <w:rPr>
          <w:rFonts w:ascii="Times New Roman" w:hAnsi="Times New Roman"/>
          <w:b/>
          <w:kern w:val="0"/>
          <w:sz w:val="20"/>
          <w:szCs w:val="20"/>
          <w:lang w:eastAsia="ru-RU"/>
        </w:rPr>
        <w:t>20</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400070">
        <w:rPr>
          <w:rFonts w:ascii="Times New Roman" w:hAnsi="Times New Roman"/>
          <w:b/>
          <w:sz w:val="20"/>
          <w:szCs w:val="20"/>
        </w:rPr>
        <w:t>17</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400070">
        <w:rPr>
          <w:rFonts w:ascii="Times New Roman" w:hAnsi="Times New Roman"/>
          <w:b/>
          <w:bCs/>
          <w:sz w:val="20"/>
          <w:szCs w:val="20"/>
        </w:rPr>
        <w:t>19</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400070">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400070">
        <w:rPr>
          <w:rFonts w:ascii="Times New Roman" w:hAnsi="Times New Roman"/>
          <w:b/>
          <w:sz w:val="20"/>
          <w:szCs w:val="20"/>
        </w:rPr>
        <w:t>24</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400070">
        <w:rPr>
          <w:rFonts w:ascii="Times New Roman" w:hAnsi="Times New Roman"/>
          <w:b/>
          <w:sz w:val="20"/>
          <w:szCs w:val="20"/>
        </w:rPr>
        <w:t>25</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lastRenderedPageBreak/>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B2023">
      <w:rPr>
        <w:rStyle w:val="af0"/>
        <w:noProof/>
      </w:rPr>
      <w:t>10</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023"/>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070"/>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34B7"/>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986DA"/>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3CF-B9DF-4669-84D7-7AA3346D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15</Pages>
  <Words>7710</Words>
  <Characters>43948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51555</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242</cp:revision>
  <cp:lastPrinted>2021-06-23T13:59:00Z</cp:lastPrinted>
  <dcterms:created xsi:type="dcterms:W3CDTF">2021-07-07T06:18:00Z</dcterms:created>
  <dcterms:modified xsi:type="dcterms:W3CDTF">2024-09-10T09:52:00Z</dcterms:modified>
</cp:coreProperties>
</file>